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E90B1" w14:textId="77777777" w:rsidR="00C564C0" w:rsidRDefault="00C564C0" w:rsidP="00C564C0">
      <w:pPr>
        <w:jc w:val="center"/>
        <w:rPr>
          <w:b/>
          <w:sz w:val="34"/>
        </w:rPr>
      </w:pPr>
    </w:p>
    <w:p w14:paraId="56CE90B2" w14:textId="77777777" w:rsidR="00C564C0" w:rsidRDefault="00C564C0" w:rsidP="00C564C0">
      <w:pPr>
        <w:jc w:val="center"/>
        <w:rPr>
          <w:b/>
          <w:sz w:val="34"/>
        </w:rPr>
      </w:pPr>
    </w:p>
    <w:p w14:paraId="56CE90B3" w14:textId="77777777" w:rsidR="00C564C0" w:rsidRDefault="00C564C0" w:rsidP="00C564C0">
      <w:pPr>
        <w:jc w:val="center"/>
        <w:rPr>
          <w:b/>
          <w:sz w:val="34"/>
        </w:rPr>
      </w:pPr>
    </w:p>
    <w:p w14:paraId="56CE90B4" w14:textId="77777777" w:rsidR="00C564C0" w:rsidRDefault="00C564C0" w:rsidP="00C564C0">
      <w:pPr>
        <w:jc w:val="center"/>
        <w:rPr>
          <w:b/>
          <w:sz w:val="34"/>
        </w:rPr>
      </w:pPr>
    </w:p>
    <w:p w14:paraId="56CE90B5" w14:textId="77777777" w:rsidR="00C564C0" w:rsidRDefault="00C564C0" w:rsidP="00C564C0">
      <w:pPr>
        <w:jc w:val="center"/>
        <w:rPr>
          <w:b/>
          <w:sz w:val="34"/>
        </w:rPr>
      </w:pPr>
    </w:p>
    <w:p w14:paraId="56CE90B6" w14:textId="77777777" w:rsidR="00C564C0" w:rsidRDefault="00C564C0" w:rsidP="00C564C0">
      <w:pPr>
        <w:jc w:val="center"/>
        <w:rPr>
          <w:b/>
          <w:sz w:val="34"/>
        </w:rPr>
      </w:pPr>
    </w:p>
    <w:p w14:paraId="56CE90B7" w14:textId="77777777" w:rsidR="00C564C0" w:rsidRDefault="00C564C0" w:rsidP="00C564C0">
      <w:pPr>
        <w:jc w:val="center"/>
        <w:rPr>
          <w:b/>
          <w:sz w:val="34"/>
        </w:rPr>
      </w:pPr>
    </w:p>
    <w:p w14:paraId="56CE90B8" w14:textId="77777777" w:rsidR="00C564C0" w:rsidRPr="00C564C0" w:rsidRDefault="00C564C0" w:rsidP="00C564C0">
      <w:pPr>
        <w:jc w:val="center"/>
        <w:rPr>
          <w:b/>
          <w:sz w:val="50"/>
        </w:rPr>
      </w:pPr>
    </w:p>
    <w:p w14:paraId="56CE90B9" w14:textId="77777777" w:rsidR="00C564C0" w:rsidRPr="00C564C0" w:rsidRDefault="00C564C0" w:rsidP="00C564C0">
      <w:pPr>
        <w:jc w:val="center"/>
        <w:rPr>
          <w:rFonts w:ascii="Arial" w:hAnsi="Arial" w:cs="Arial"/>
          <w:b/>
          <w:sz w:val="48"/>
        </w:rPr>
      </w:pPr>
    </w:p>
    <w:p w14:paraId="56CE90BA" w14:textId="77777777" w:rsidR="006B7E40" w:rsidRPr="00C564C0" w:rsidRDefault="00C564C0" w:rsidP="00C564C0">
      <w:pPr>
        <w:jc w:val="center"/>
        <w:rPr>
          <w:rFonts w:ascii="Arial" w:hAnsi="Arial" w:cs="Arial"/>
          <w:b/>
          <w:sz w:val="48"/>
        </w:rPr>
      </w:pPr>
      <w:r w:rsidRPr="00C564C0">
        <w:rPr>
          <w:rFonts w:ascii="Arial" w:hAnsi="Arial" w:cs="Arial"/>
          <w:b/>
          <w:sz w:val="48"/>
        </w:rPr>
        <w:t>APPENDIX-D</w:t>
      </w:r>
    </w:p>
    <w:p w14:paraId="56CE90BB" w14:textId="77777777" w:rsidR="00C564C0" w:rsidRPr="00C564C0" w:rsidRDefault="00C564C0" w:rsidP="00C564C0">
      <w:pPr>
        <w:jc w:val="center"/>
        <w:rPr>
          <w:rFonts w:ascii="Arial" w:hAnsi="Arial" w:cs="Arial"/>
          <w:b/>
          <w:sz w:val="48"/>
        </w:rPr>
      </w:pPr>
    </w:p>
    <w:p w14:paraId="56CE90BC" w14:textId="77777777" w:rsidR="00C564C0" w:rsidRPr="00C564C0" w:rsidRDefault="00C564C0" w:rsidP="00C564C0">
      <w:pPr>
        <w:jc w:val="center"/>
        <w:rPr>
          <w:rFonts w:ascii="Arial" w:hAnsi="Arial" w:cs="Arial"/>
          <w:b/>
          <w:sz w:val="48"/>
        </w:rPr>
      </w:pPr>
      <w:r w:rsidRPr="00C564C0">
        <w:rPr>
          <w:rFonts w:ascii="Arial" w:hAnsi="Arial" w:cs="Arial"/>
          <w:b/>
          <w:sz w:val="48"/>
        </w:rPr>
        <w:t>DATA REQUIREMENT SHEET</w:t>
      </w:r>
    </w:p>
    <w:p w14:paraId="56CE90BD" w14:textId="77777777" w:rsidR="00C564C0" w:rsidRPr="00C564C0" w:rsidRDefault="00C564C0" w:rsidP="00C564C0"/>
    <w:sectPr w:rsidR="00C564C0" w:rsidRPr="00C564C0" w:rsidSect="00530A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720" w:right="1440" w:bottom="720" w:left="1800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7B5804" w14:textId="77777777" w:rsidR="00530AD2" w:rsidRDefault="00530AD2">
      <w:r>
        <w:separator/>
      </w:r>
    </w:p>
  </w:endnote>
  <w:endnote w:type="continuationSeparator" w:id="0">
    <w:p w14:paraId="23E63B92" w14:textId="77777777" w:rsidR="00530AD2" w:rsidRDefault="00530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48D9B" w14:textId="77777777" w:rsidR="0014625B" w:rsidRDefault="001462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CE90C8" w14:textId="77777777" w:rsidR="00375910" w:rsidRDefault="00375910">
    <w:pPr>
      <w:spacing w:line="240" w:lineRule="exact"/>
    </w:pPr>
  </w:p>
  <w:p w14:paraId="56CE90C9" w14:textId="77777777" w:rsidR="00787AFF" w:rsidRDefault="00375910" w:rsidP="00787AFF"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</w:tabs>
      <w:spacing w:line="360" w:lineRule="auto"/>
      <w:jc w:val="both"/>
      <w:rPr>
        <w:rFonts w:ascii="Arial" w:hAnsi="Arial" w:cs="Arial"/>
        <w:sz w:val="17"/>
        <w:szCs w:val="17"/>
      </w:rPr>
    </w:pPr>
    <w:r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>ADVANCE \d2</w:instrText>
    </w:r>
    <w:r>
      <w:rPr>
        <w:rFonts w:ascii="Arial" w:hAnsi="Arial" w:cs="Arial"/>
        <w:sz w:val="20"/>
        <w:szCs w:val="20"/>
      </w:rPr>
      <w:fldChar w:fldCharType="end"/>
    </w:r>
  </w:p>
  <w:p w14:paraId="56CE90CA" w14:textId="77777777" w:rsidR="00375910" w:rsidRDefault="00375910" w:rsidP="00787AFF">
    <w:pPr>
      <w:tabs>
        <w:tab w:val="right" w:pos="9000"/>
      </w:tabs>
      <w:spacing w:line="360" w:lineRule="auto"/>
      <w:jc w:val="both"/>
      <w:rPr>
        <w:rFonts w:ascii="Arial" w:hAnsi="Arial" w:cs="Arial"/>
        <w:sz w:val="17"/>
        <w:szCs w:val="17"/>
      </w:rPr>
    </w:pPr>
    <w:r>
      <w:rPr>
        <w:rFonts w:ascii="Arial" w:hAnsi="Arial" w:cs="Arial"/>
        <w:sz w:val="17"/>
        <w:szCs w:val="17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BA7A65" w14:textId="77777777" w:rsidR="0014625B" w:rsidRDefault="001462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0952DD" w14:textId="77777777" w:rsidR="00530AD2" w:rsidRDefault="00530AD2">
      <w:r>
        <w:separator/>
      </w:r>
    </w:p>
  </w:footnote>
  <w:footnote w:type="continuationSeparator" w:id="0">
    <w:p w14:paraId="7DC3CA90" w14:textId="77777777" w:rsidR="00530AD2" w:rsidRDefault="00530A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30438F" w14:textId="77777777" w:rsidR="0014625B" w:rsidRDefault="0014625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46EA4E" w14:textId="0996E543" w:rsidR="0014625B" w:rsidRDefault="00C564C0" w:rsidP="0014625B">
    <w:pPr>
      <w:tabs>
        <w:tab w:val="center" w:pos="4860"/>
        <w:tab w:val="right" w:pos="9360"/>
      </w:tabs>
      <w:ind w:left="360"/>
      <w:jc w:val="center"/>
      <w:rPr>
        <w:rFonts w:ascii="Verdana" w:hAnsi="Verdana" w:cs="Arial"/>
        <w:sz w:val="18"/>
        <w:szCs w:val="18"/>
      </w:rPr>
    </w:pPr>
    <w:bookmarkStart w:id="0" w:name="_Hlk166862925"/>
    <w:bookmarkStart w:id="1" w:name="_GoBack"/>
    <w:r>
      <w:tab/>
    </w:r>
    <w:r w:rsidR="0014625B">
      <w:rPr>
        <w:rFonts w:ascii="Verdana" w:hAnsi="Verdana" w:cs="Arial"/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38A2067" wp14:editId="150A01D6">
          <wp:simplePos x="0" y="0"/>
          <wp:positionH relativeFrom="page">
            <wp:align>right</wp:align>
          </wp:positionH>
          <wp:positionV relativeFrom="paragraph">
            <wp:posOffset>-452755</wp:posOffset>
          </wp:positionV>
          <wp:extent cx="1461770" cy="576580"/>
          <wp:effectExtent l="0" t="0" r="5080" b="0"/>
          <wp:wrapTight wrapText="bothSides">
            <wp:wrapPolygon edited="0">
              <wp:start x="0" y="0"/>
              <wp:lineTo x="0" y="1427"/>
              <wp:lineTo x="844" y="20696"/>
              <wp:lineTo x="21394" y="20696"/>
              <wp:lineTo x="21394" y="2141"/>
              <wp:lineTo x="844" y="0"/>
              <wp:lineTo x="0" y="0"/>
            </wp:wrapPolygon>
          </wp:wrapTight>
          <wp:docPr id="2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1770" cy="576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4625B">
      <w:rPr>
        <w:rFonts w:ascii="Verdana" w:hAnsi="Verdana" w:cs="Arial"/>
        <w:noProof/>
        <w:sz w:val="18"/>
        <w:szCs w:val="18"/>
      </w:rPr>
      <w:drawing>
        <wp:anchor distT="0" distB="0" distL="114300" distR="114300" simplePos="0" relativeHeight="251658240" behindDoc="0" locked="0" layoutInCell="1" allowOverlap="1" wp14:anchorId="3BF5304E" wp14:editId="484AF7B4">
          <wp:simplePos x="0" y="0"/>
          <wp:positionH relativeFrom="column">
            <wp:posOffset>-990600</wp:posOffset>
          </wp:positionH>
          <wp:positionV relativeFrom="paragraph">
            <wp:posOffset>-316865</wp:posOffset>
          </wp:positionV>
          <wp:extent cx="1146810" cy="381635"/>
          <wp:effectExtent l="0" t="0" r="0" b="0"/>
          <wp:wrapSquare wrapText="bothSides"/>
          <wp:docPr id="2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6810" cy="381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A977480" w14:textId="77777777" w:rsidR="0014625B" w:rsidRDefault="0014625B" w:rsidP="0014625B">
    <w:pPr>
      <w:tabs>
        <w:tab w:val="center" w:pos="4860"/>
        <w:tab w:val="right" w:pos="9360"/>
      </w:tabs>
      <w:ind w:left="360"/>
      <w:jc w:val="center"/>
      <w:rPr>
        <w:rFonts w:ascii="Verdana" w:hAnsi="Verdana" w:cs="Arial"/>
        <w:sz w:val="18"/>
        <w:szCs w:val="18"/>
      </w:rPr>
    </w:pPr>
  </w:p>
  <w:p w14:paraId="5F5D14E3" w14:textId="77777777" w:rsidR="0014625B" w:rsidRPr="00FF2E6C" w:rsidRDefault="0014625B" w:rsidP="0014625B">
    <w:pPr>
      <w:tabs>
        <w:tab w:val="center" w:pos="4860"/>
        <w:tab w:val="right" w:pos="9360"/>
      </w:tabs>
      <w:spacing w:line="360" w:lineRule="auto"/>
      <w:ind w:left="360"/>
      <w:jc w:val="center"/>
      <w:rPr>
        <w:rFonts w:ascii="Arial" w:hAnsi="Arial" w:cs="Arial"/>
        <w:sz w:val="18"/>
        <w:szCs w:val="18"/>
      </w:rPr>
    </w:pPr>
    <w:proofErr w:type="spellStart"/>
    <w:r w:rsidRPr="00FF2E6C">
      <w:rPr>
        <w:rFonts w:ascii="Arial" w:hAnsi="Arial" w:cs="Arial"/>
        <w:sz w:val="18"/>
        <w:szCs w:val="18"/>
      </w:rPr>
      <w:t>PowerGrid</w:t>
    </w:r>
    <w:proofErr w:type="spellEnd"/>
    <w:r w:rsidRPr="00FF2E6C">
      <w:rPr>
        <w:rFonts w:ascii="Arial" w:hAnsi="Arial" w:cs="Arial"/>
        <w:sz w:val="18"/>
        <w:szCs w:val="18"/>
      </w:rPr>
      <w:t xml:space="preserve"> Teleservices Limited</w:t>
    </w:r>
  </w:p>
  <w:p w14:paraId="10F71FC2" w14:textId="77777777" w:rsidR="0014625B" w:rsidRDefault="0014625B" w:rsidP="0014625B">
    <w:pPr>
      <w:tabs>
        <w:tab w:val="center" w:pos="4860"/>
        <w:tab w:val="right" w:pos="9360"/>
      </w:tabs>
      <w:spacing w:line="360" w:lineRule="auto"/>
      <w:ind w:left="360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sz w:val="16"/>
        <w:szCs w:val="16"/>
      </w:rPr>
      <w:t>Volume II - Technical Specification for ‘</w:t>
    </w:r>
    <w:r w:rsidRPr="000924B1">
      <w:rPr>
        <w:rFonts w:ascii="Arial" w:hAnsi="Arial" w:cs="Arial"/>
        <w:b/>
        <w:sz w:val="16"/>
        <w:szCs w:val="16"/>
      </w:rPr>
      <w:t>Package-</w:t>
    </w:r>
    <w:r>
      <w:rPr>
        <w:rFonts w:ascii="Arial" w:hAnsi="Arial" w:cs="Arial"/>
        <w:b/>
        <w:sz w:val="16"/>
        <w:szCs w:val="16"/>
      </w:rPr>
      <w:t>B1</w:t>
    </w:r>
    <w:r w:rsidRPr="000924B1">
      <w:rPr>
        <w:rFonts w:ascii="Arial" w:hAnsi="Arial" w:cs="Arial"/>
        <w:b/>
        <w:sz w:val="16"/>
        <w:szCs w:val="16"/>
      </w:rPr>
      <w:t>:</w:t>
    </w:r>
    <w:r w:rsidRPr="00B24693">
      <w:rPr>
        <w:rFonts w:ascii="Arial" w:hAnsi="Arial" w:cs="Arial"/>
        <w:b/>
        <w:sz w:val="16"/>
        <w:szCs w:val="16"/>
      </w:rPr>
      <w:t xml:space="preserve"> </w:t>
    </w:r>
    <w:r>
      <w:rPr>
        <w:rFonts w:ascii="Arial" w:hAnsi="Arial" w:cs="Arial"/>
        <w:b/>
        <w:sz w:val="16"/>
        <w:szCs w:val="16"/>
      </w:rPr>
      <w:t>Transport CPE’</w:t>
    </w:r>
  </w:p>
  <w:bookmarkEnd w:id="0"/>
  <w:bookmarkEnd w:id="1"/>
  <w:p w14:paraId="42BE917F" w14:textId="2675ABA7" w:rsidR="009A124F" w:rsidRDefault="009A124F" w:rsidP="0014625B">
    <w:pPr>
      <w:tabs>
        <w:tab w:val="center" w:pos="4860"/>
        <w:tab w:val="right" w:pos="9360"/>
      </w:tabs>
      <w:ind w:left="360"/>
      <w:jc w:val="both"/>
      <w:rPr>
        <w:rFonts w:ascii="Arial" w:hAnsi="Arial" w:cs="Arial"/>
        <w:sz w:val="16"/>
        <w:szCs w:val="16"/>
        <w:lang w:bidi="ar-SA"/>
      </w:rPr>
    </w:pPr>
  </w:p>
  <w:p w14:paraId="56CE90C5" w14:textId="5500A1AD" w:rsidR="00C564C0" w:rsidRDefault="00C564C0" w:rsidP="00C564C0">
    <w:pPr>
      <w:pBdr>
        <w:bottom w:val="single" w:sz="6" w:space="1" w:color="auto"/>
      </w:pBdr>
      <w:tabs>
        <w:tab w:val="center" w:pos="4860"/>
        <w:tab w:val="right" w:pos="9360"/>
      </w:tabs>
      <w:ind w:left="360"/>
      <w:jc w:val="center"/>
      <w:rPr>
        <w:rFonts w:ascii="Arial" w:hAnsi="Arial" w:cs="Arial"/>
        <w:b/>
        <w:sz w:val="16"/>
        <w:szCs w:val="16"/>
      </w:rPr>
    </w:pPr>
  </w:p>
  <w:p w14:paraId="56CE90C6" w14:textId="77777777" w:rsidR="00C564C0" w:rsidRDefault="00C564C0">
    <w:pPr>
      <w:pStyle w:val="Header"/>
    </w:pPr>
  </w:p>
  <w:p w14:paraId="56CE90C7" w14:textId="1500F121" w:rsidR="00C564C0" w:rsidRDefault="00C564C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A5CB55" w14:textId="77777777" w:rsidR="0014625B" w:rsidRDefault="001462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0"/>
    <w:name w:val="2"/>
    <w:lvl w:ilvl="0">
      <w:start w:val="1"/>
      <w:numFmt w:val="decimal"/>
      <w:lvlText w:val="H"/>
      <w:lvlJc w:val="left"/>
    </w:lvl>
    <w:lvl w:ilvl="1">
      <w:start w:val="1"/>
      <w:numFmt w:val="decimal"/>
      <w:lvlText w:val="H-%2"/>
      <w:lvlJc w:val="left"/>
    </w:lvl>
    <w:lvl w:ilvl="2">
      <w:start w:val="1"/>
      <w:numFmt w:val="decimal"/>
      <w:lvlText w:val="H-%2.%3"/>
      <w:lvlJc w:val="left"/>
    </w:lvl>
    <w:lvl w:ilvl="3">
      <w:start w:val="1"/>
      <w:numFmt w:val="decimal"/>
      <w:lvlText w:val="H-%2.%3.%4"/>
      <w:lvlJc w:val="left"/>
    </w:lvl>
    <w:lvl w:ilvl="4">
      <w:start w:val="1"/>
      <w:numFmt w:val="decimal"/>
      <w:lvlText w:val="H-%2.%3.%4.%5"/>
      <w:lvlJc w:val="left"/>
    </w:lvl>
    <w:lvl w:ilvl="5">
      <w:start w:val="1"/>
      <w:numFmt w:val="decimal"/>
      <w:lvlText w:val="%6."/>
      <w:lvlJc w:val="left"/>
    </w:lvl>
    <w:lvl w:ilvl="6">
      <w:start w:val="1"/>
      <w:numFmt w:val="lowerLetter"/>
      <w:lvlText w:val="(%7)"/>
      <w:lvlJc w:val="left"/>
    </w:lvl>
    <w:lvl w:ilvl="7">
      <w:start w:val="1"/>
      <w:numFmt w:val="decimal"/>
      <w:lvlText w:val="(%8)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0000002"/>
    <w:multiLevelType w:val="multilevel"/>
    <w:tmpl w:val="00000000"/>
    <w:name w:val="5"/>
    <w:lvl w:ilvl="0">
      <w:start w:val="1"/>
      <w:numFmt w:val="decimal"/>
      <w:lvlText w:val="2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lowerLetter"/>
      <w:lvlText w:val="%4."/>
      <w:lvlJc w:val="left"/>
    </w:lvl>
    <w:lvl w:ilvl="4">
      <w:start w:val="1"/>
      <w:numFmt w:val="decimal"/>
      <w:lvlText w:val="(%5)"/>
      <w:lvlJc w:val="left"/>
    </w:lvl>
    <w:lvl w:ilvl="5">
      <w:start w:val="1"/>
      <w:numFmt w:val="decimal"/>
      <w:lvlText w:val="%6."/>
      <w:lvlJc w:val="left"/>
    </w:lvl>
    <w:lvl w:ilvl="6">
      <w:start w:val="1"/>
      <w:numFmt w:val="lowerRoman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0000003"/>
    <w:multiLevelType w:val="singleLevel"/>
    <w:tmpl w:val="4218DD3E"/>
    <w:lvl w:ilvl="0">
      <w:start w:val="1"/>
      <w:numFmt w:val="decimal"/>
      <w:pStyle w:val="1"/>
      <w:lvlText w:val="%1."/>
      <w:lvlJc w:val="left"/>
      <w:pPr>
        <w:tabs>
          <w:tab w:val="num" w:pos="600"/>
        </w:tabs>
      </w:pPr>
      <w:rPr>
        <w:rFonts w:ascii="Arial" w:hAnsi="Arial"/>
        <w:sz w:val="20"/>
        <w:szCs w:val="20"/>
      </w:rPr>
    </w:lvl>
  </w:abstractNum>
  <w:abstractNum w:abstractNumId="3" w15:restartNumberingAfterBreak="0">
    <w:nsid w:val="00000004"/>
    <w:multiLevelType w:val="multilevel"/>
    <w:tmpl w:val="00000000"/>
    <w:name w:val="6"/>
    <w:lvl w:ilvl="0">
      <w:start w:val="1"/>
      <w:numFmt w:val="decimal"/>
      <w:lvlText w:val="4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lowerLetter"/>
      <w:lvlText w:val="%4."/>
      <w:lvlJc w:val="left"/>
    </w:lvl>
    <w:lvl w:ilvl="4">
      <w:start w:val="1"/>
      <w:numFmt w:val="decimal"/>
      <w:lvlText w:val="(%5)"/>
      <w:lvlJc w:val="left"/>
    </w:lvl>
    <w:lvl w:ilvl="5">
      <w:start w:val="1"/>
      <w:numFmt w:val="decimal"/>
      <w:lvlText w:val="%6."/>
      <w:lvlJc w:val="left"/>
    </w:lvl>
    <w:lvl w:ilvl="6">
      <w:start w:val="1"/>
      <w:numFmt w:val="lowerRoman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0000005"/>
    <w:multiLevelType w:val="multilevel"/>
    <w:tmpl w:val="00000000"/>
    <w:name w:val="5"/>
    <w:lvl w:ilvl="0">
      <w:start w:val="1"/>
      <w:numFmt w:val="decimal"/>
      <w:lvlText w:val="2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lowerLetter"/>
      <w:lvlText w:val="%4."/>
      <w:lvlJc w:val="left"/>
    </w:lvl>
    <w:lvl w:ilvl="4">
      <w:start w:val="1"/>
      <w:numFmt w:val="decimal"/>
      <w:lvlText w:val="(%5)"/>
      <w:lvlJc w:val="left"/>
    </w:lvl>
    <w:lvl w:ilvl="5">
      <w:start w:val="1"/>
      <w:numFmt w:val="decimal"/>
      <w:lvlText w:val="%6."/>
      <w:lvlJc w:val="left"/>
    </w:lvl>
    <w:lvl w:ilvl="6">
      <w:start w:val="1"/>
      <w:numFmt w:val="lowerRoman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0000006"/>
    <w:multiLevelType w:val="multilevel"/>
    <w:tmpl w:val="00000000"/>
    <w:name w:val="2"/>
    <w:lvl w:ilvl="0">
      <w:start w:val="1"/>
      <w:numFmt w:val="decimal"/>
      <w:lvlText w:val="H"/>
      <w:lvlJc w:val="left"/>
    </w:lvl>
    <w:lvl w:ilvl="1">
      <w:start w:val="1"/>
      <w:numFmt w:val="decimal"/>
      <w:lvlText w:val="H-%2"/>
      <w:lvlJc w:val="left"/>
    </w:lvl>
    <w:lvl w:ilvl="2">
      <w:start w:val="1"/>
      <w:numFmt w:val="decimal"/>
      <w:lvlText w:val="H-%2.%3"/>
      <w:lvlJc w:val="left"/>
    </w:lvl>
    <w:lvl w:ilvl="3">
      <w:start w:val="1"/>
      <w:numFmt w:val="decimal"/>
      <w:lvlText w:val="H-%2.%3.%4"/>
      <w:lvlJc w:val="left"/>
    </w:lvl>
    <w:lvl w:ilvl="4">
      <w:start w:val="1"/>
      <w:numFmt w:val="decimal"/>
      <w:lvlText w:val="H-%2.%3.%4.%5"/>
      <w:lvlJc w:val="left"/>
    </w:lvl>
    <w:lvl w:ilvl="5">
      <w:start w:val="1"/>
      <w:numFmt w:val="decimal"/>
      <w:lvlText w:val="%6."/>
      <w:lvlJc w:val="left"/>
    </w:lvl>
    <w:lvl w:ilvl="6">
      <w:start w:val="1"/>
      <w:numFmt w:val="lowerLetter"/>
      <w:lvlText w:val="(%7)"/>
      <w:lvlJc w:val="left"/>
    </w:lvl>
    <w:lvl w:ilvl="7">
      <w:start w:val="1"/>
      <w:numFmt w:val="decimal"/>
      <w:lvlText w:val="(%8)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0000007"/>
    <w:multiLevelType w:val="multilevel"/>
    <w:tmpl w:val="00000000"/>
    <w:name w:val="5"/>
    <w:lvl w:ilvl="0">
      <w:start w:val="1"/>
      <w:numFmt w:val="decimal"/>
      <w:lvlText w:val="2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lowerLetter"/>
      <w:lvlText w:val="%4."/>
      <w:lvlJc w:val="left"/>
    </w:lvl>
    <w:lvl w:ilvl="4">
      <w:start w:val="1"/>
      <w:numFmt w:val="decimal"/>
      <w:lvlText w:val="(%5)"/>
      <w:lvlJc w:val="left"/>
    </w:lvl>
    <w:lvl w:ilvl="5">
      <w:start w:val="1"/>
      <w:numFmt w:val="decimal"/>
      <w:lvlText w:val="%6."/>
      <w:lvlJc w:val="left"/>
    </w:lvl>
    <w:lvl w:ilvl="6">
      <w:start w:val="1"/>
      <w:numFmt w:val="lowerRoman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0000008"/>
    <w:multiLevelType w:val="multilevel"/>
    <w:tmpl w:val="00000000"/>
    <w:name w:val="5"/>
    <w:lvl w:ilvl="0">
      <w:start w:val="1"/>
      <w:numFmt w:val="decimal"/>
      <w:lvlText w:val="2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lowerLetter"/>
      <w:lvlText w:val="%4."/>
      <w:lvlJc w:val="left"/>
    </w:lvl>
    <w:lvl w:ilvl="4">
      <w:start w:val="1"/>
      <w:numFmt w:val="decimal"/>
      <w:lvlText w:val="(%5)"/>
      <w:lvlJc w:val="left"/>
    </w:lvl>
    <w:lvl w:ilvl="5">
      <w:start w:val="1"/>
      <w:numFmt w:val="decimal"/>
      <w:lvlText w:val="%6."/>
      <w:lvlJc w:val="left"/>
    </w:lvl>
    <w:lvl w:ilvl="6">
      <w:start w:val="1"/>
      <w:numFmt w:val="lowerRoman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0000009"/>
    <w:multiLevelType w:val="multilevel"/>
    <w:tmpl w:val="00000000"/>
    <w:name w:val="5"/>
    <w:lvl w:ilvl="0">
      <w:start w:val="1"/>
      <w:numFmt w:val="decimal"/>
      <w:lvlText w:val="2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lowerLetter"/>
      <w:lvlText w:val="%4."/>
      <w:lvlJc w:val="left"/>
    </w:lvl>
    <w:lvl w:ilvl="4">
      <w:start w:val="1"/>
      <w:numFmt w:val="decimal"/>
      <w:lvlText w:val="(%5)"/>
      <w:lvlJc w:val="left"/>
    </w:lvl>
    <w:lvl w:ilvl="5">
      <w:start w:val="1"/>
      <w:numFmt w:val="decimal"/>
      <w:lvlText w:val="%6."/>
      <w:lvlJc w:val="left"/>
    </w:lvl>
    <w:lvl w:ilvl="6">
      <w:start w:val="1"/>
      <w:numFmt w:val="lowerRoman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000000A"/>
    <w:multiLevelType w:val="multilevel"/>
    <w:tmpl w:val="00000000"/>
    <w:name w:val="6"/>
    <w:lvl w:ilvl="0">
      <w:start w:val="1"/>
      <w:numFmt w:val="decimal"/>
      <w:lvlText w:val="4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lowerLetter"/>
      <w:lvlText w:val="%4."/>
      <w:lvlJc w:val="left"/>
    </w:lvl>
    <w:lvl w:ilvl="4">
      <w:start w:val="1"/>
      <w:numFmt w:val="decimal"/>
      <w:lvlText w:val="(%5)"/>
      <w:lvlJc w:val="left"/>
    </w:lvl>
    <w:lvl w:ilvl="5">
      <w:start w:val="1"/>
      <w:numFmt w:val="decimal"/>
      <w:lvlText w:val="%6."/>
      <w:lvlJc w:val="left"/>
    </w:lvl>
    <w:lvl w:ilvl="6">
      <w:start w:val="1"/>
      <w:numFmt w:val="lowerRoman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0000000B"/>
    <w:multiLevelType w:val="multilevel"/>
    <w:tmpl w:val="00000000"/>
    <w:name w:val="5"/>
    <w:lvl w:ilvl="0">
      <w:start w:val="1"/>
      <w:numFmt w:val="decimal"/>
      <w:lvlText w:val="2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lowerLetter"/>
      <w:lvlText w:val="%4."/>
      <w:lvlJc w:val="left"/>
    </w:lvl>
    <w:lvl w:ilvl="4">
      <w:start w:val="1"/>
      <w:numFmt w:val="decimal"/>
      <w:lvlText w:val="(%5)"/>
      <w:lvlJc w:val="left"/>
    </w:lvl>
    <w:lvl w:ilvl="5">
      <w:start w:val="1"/>
      <w:numFmt w:val="decimal"/>
      <w:lvlText w:val="%6."/>
      <w:lvlJc w:val="left"/>
    </w:lvl>
    <w:lvl w:ilvl="6">
      <w:start w:val="1"/>
      <w:numFmt w:val="lowerRoman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0000000C"/>
    <w:multiLevelType w:val="multilevel"/>
    <w:tmpl w:val="00000000"/>
    <w:name w:val="6"/>
    <w:lvl w:ilvl="0">
      <w:start w:val="1"/>
      <w:numFmt w:val="decimal"/>
      <w:lvlText w:val="4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lowerLetter"/>
      <w:lvlText w:val="%4."/>
      <w:lvlJc w:val="left"/>
    </w:lvl>
    <w:lvl w:ilvl="4">
      <w:start w:val="1"/>
      <w:numFmt w:val="decimal"/>
      <w:lvlText w:val="(%5)"/>
      <w:lvlJc w:val="left"/>
    </w:lvl>
    <w:lvl w:ilvl="5">
      <w:start w:val="1"/>
      <w:numFmt w:val="decimal"/>
      <w:lvlText w:val="%6."/>
      <w:lvlJc w:val="left"/>
    </w:lvl>
    <w:lvl w:ilvl="6">
      <w:start w:val="1"/>
      <w:numFmt w:val="lowerRoman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05565AF1"/>
    <w:multiLevelType w:val="hybridMultilevel"/>
    <w:tmpl w:val="199614B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5FD634A"/>
    <w:multiLevelType w:val="hybridMultilevel"/>
    <w:tmpl w:val="EE609C76"/>
    <w:lvl w:ilvl="0" w:tplc="C91E10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5755DC3"/>
    <w:multiLevelType w:val="hybridMultilevel"/>
    <w:tmpl w:val="213097B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>
      <w:lvl w:ilvl="0">
        <w:start w:val="1"/>
        <w:numFmt w:val="decimal"/>
        <w:pStyle w:val="1"/>
        <w:lvlText w:val="%1."/>
        <w:lvlJc w:val="left"/>
        <w:rPr>
          <w:b/>
          <w:bCs/>
        </w:rPr>
      </w:lvl>
    </w:lvlOverride>
  </w:num>
  <w:num w:numId="2">
    <w:abstractNumId w:val="1"/>
  </w:num>
  <w:num w:numId="3">
    <w:abstractNumId w:val="3"/>
  </w:num>
  <w:num w:numId="4">
    <w:abstractNumId w:val="13"/>
  </w:num>
  <w:num w:numId="5">
    <w:abstractNumId w:val="14"/>
  </w:num>
  <w:num w:numId="6">
    <w:abstractNumId w:val="12"/>
  </w:num>
  <w:num w:numId="7">
    <w:abstractNumId w:val="2"/>
    <w:lvlOverride w:ilvl="0">
      <w:startOverride w:val="1"/>
      <w:lvl w:ilvl="0">
        <w:start w:val="1"/>
        <w:numFmt w:val="decimal"/>
        <w:pStyle w:val="1"/>
        <w:lvlText w:val="%1."/>
        <w:lvlJc w:val="left"/>
      </w:lvl>
    </w:lvlOverride>
  </w:num>
  <w:num w:numId="8">
    <w:abstractNumId w:val="2"/>
    <w:lvlOverride w:ilvl="0">
      <w:lvl w:ilvl="0">
        <w:start w:val="1"/>
        <w:numFmt w:val="decimal"/>
        <w:pStyle w:val="1"/>
        <w:lvlText w:val="%1."/>
        <w:lvlJc w:val="left"/>
      </w:lvl>
    </w:lvlOverride>
  </w:num>
  <w:num w:numId="9">
    <w:abstractNumId w:val="2"/>
    <w:lvlOverride w:ilvl="0">
      <w:lvl w:ilvl="0">
        <w:start w:val="1"/>
        <w:numFmt w:val="decimal"/>
        <w:pStyle w:val="1"/>
        <w:lvlText w:val="%1."/>
        <w:lvlJc w:val="left"/>
        <w:rPr>
          <w:b/>
          <w:bCs/>
        </w:rPr>
      </w:lvl>
    </w:lvlOverride>
  </w:num>
  <w:num w:numId="10">
    <w:abstractNumId w:val="2"/>
    <w:lvlOverride w:ilvl="0">
      <w:lvl w:ilvl="0">
        <w:start w:val="1"/>
        <w:numFmt w:val="decimal"/>
        <w:pStyle w:val="1"/>
        <w:lvlText w:val="%1."/>
        <w:lvlJc w:val="left"/>
        <w:rPr>
          <w:b/>
          <w:bCs/>
        </w:rPr>
      </w:lvl>
    </w:lvlOverride>
  </w:num>
  <w:num w:numId="11">
    <w:abstractNumId w:val="2"/>
    <w:lvlOverride w:ilvl="0">
      <w:lvl w:ilvl="0">
        <w:start w:val="1"/>
        <w:numFmt w:val="decimal"/>
        <w:pStyle w:val="1"/>
        <w:lvlText w:val="%1."/>
        <w:lvlJc w:val="left"/>
        <w:rPr>
          <w:b/>
          <w:bCs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mirrorMargin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825"/>
    <w:rsid w:val="00011A84"/>
    <w:rsid w:val="00015F24"/>
    <w:rsid w:val="000329FB"/>
    <w:rsid w:val="00081F51"/>
    <w:rsid w:val="000A1903"/>
    <w:rsid w:val="000A374D"/>
    <w:rsid w:val="000B68BD"/>
    <w:rsid w:val="000C77C0"/>
    <w:rsid w:val="00106A26"/>
    <w:rsid w:val="0011089C"/>
    <w:rsid w:val="00110C56"/>
    <w:rsid w:val="001216F2"/>
    <w:rsid w:val="00141A0A"/>
    <w:rsid w:val="00142199"/>
    <w:rsid w:val="0014625B"/>
    <w:rsid w:val="001646CF"/>
    <w:rsid w:val="0017138C"/>
    <w:rsid w:val="00184711"/>
    <w:rsid w:val="00192D32"/>
    <w:rsid w:val="00193BFF"/>
    <w:rsid w:val="001B2F2E"/>
    <w:rsid w:val="001B4B06"/>
    <w:rsid w:val="001C6987"/>
    <w:rsid w:val="00214E97"/>
    <w:rsid w:val="00216E97"/>
    <w:rsid w:val="002404AC"/>
    <w:rsid w:val="002600EA"/>
    <w:rsid w:val="0026592C"/>
    <w:rsid w:val="002A3DBB"/>
    <w:rsid w:val="002B189A"/>
    <w:rsid w:val="002C504A"/>
    <w:rsid w:val="00313C31"/>
    <w:rsid w:val="00321E4C"/>
    <w:rsid w:val="003274C2"/>
    <w:rsid w:val="00334219"/>
    <w:rsid w:val="003644FA"/>
    <w:rsid w:val="00373D17"/>
    <w:rsid w:val="00375910"/>
    <w:rsid w:val="00391FEE"/>
    <w:rsid w:val="003D17C3"/>
    <w:rsid w:val="0041251E"/>
    <w:rsid w:val="00424A21"/>
    <w:rsid w:val="0042548F"/>
    <w:rsid w:val="00430D0A"/>
    <w:rsid w:val="00437311"/>
    <w:rsid w:val="004377CD"/>
    <w:rsid w:val="00440314"/>
    <w:rsid w:val="00445545"/>
    <w:rsid w:val="00450D1D"/>
    <w:rsid w:val="004B1303"/>
    <w:rsid w:val="004B6B8F"/>
    <w:rsid w:val="004B71D4"/>
    <w:rsid w:val="004C09A8"/>
    <w:rsid w:val="004D137F"/>
    <w:rsid w:val="004E51CE"/>
    <w:rsid w:val="005040AF"/>
    <w:rsid w:val="00516D83"/>
    <w:rsid w:val="00530AD2"/>
    <w:rsid w:val="00530B35"/>
    <w:rsid w:val="005355E7"/>
    <w:rsid w:val="00541234"/>
    <w:rsid w:val="00552127"/>
    <w:rsid w:val="0059734F"/>
    <w:rsid w:val="005B7792"/>
    <w:rsid w:val="005E30BA"/>
    <w:rsid w:val="00622F04"/>
    <w:rsid w:val="00636012"/>
    <w:rsid w:val="00671354"/>
    <w:rsid w:val="00672D00"/>
    <w:rsid w:val="00684D9C"/>
    <w:rsid w:val="006B66DB"/>
    <w:rsid w:val="006B7E40"/>
    <w:rsid w:val="006C4483"/>
    <w:rsid w:val="006D4DEC"/>
    <w:rsid w:val="006E3ADE"/>
    <w:rsid w:val="007165E9"/>
    <w:rsid w:val="007208E8"/>
    <w:rsid w:val="00736D45"/>
    <w:rsid w:val="00742667"/>
    <w:rsid w:val="007537D1"/>
    <w:rsid w:val="007545F7"/>
    <w:rsid w:val="00754F63"/>
    <w:rsid w:val="00757BA3"/>
    <w:rsid w:val="00787AFF"/>
    <w:rsid w:val="007924B6"/>
    <w:rsid w:val="007A1BB7"/>
    <w:rsid w:val="007D2B06"/>
    <w:rsid w:val="007E365D"/>
    <w:rsid w:val="00827425"/>
    <w:rsid w:val="00831CAA"/>
    <w:rsid w:val="00833DA9"/>
    <w:rsid w:val="008670D3"/>
    <w:rsid w:val="008B247A"/>
    <w:rsid w:val="008C7928"/>
    <w:rsid w:val="008E2917"/>
    <w:rsid w:val="008E3E00"/>
    <w:rsid w:val="008E63B4"/>
    <w:rsid w:val="008F0BEF"/>
    <w:rsid w:val="00930DA0"/>
    <w:rsid w:val="0093702A"/>
    <w:rsid w:val="00944808"/>
    <w:rsid w:val="00946504"/>
    <w:rsid w:val="009511E3"/>
    <w:rsid w:val="009644D5"/>
    <w:rsid w:val="00980E55"/>
    <w:rsid w:val="00982291"/>
    <w:rsid w:val="00995B62"/>
    <w:rsid w:val="009A124F"/>
    <w:rsid w:val="009D2E46"/>
    <w:rsid w:val="009E26DA"/>
    <w:rsid w:val="00A04E9A"/>
    <w:rsid w:val="00A25A74"/>
    <w:rsid w:val="00A37122"/>
    <w:rsid w:val="00A46576"/>
    <w:rsid w:val="00A6496A"/>
    <w:rsid w:val="00A747C3"/>
    <w:rsid w:val="00A86A1D"/>
    <w:rsid w:val="00AA1BC2"/>
    <w:rsid w:val="00AB45E5"/>
    <w:rsid w:val="00AE6A22"/>
    <w:rsid w:val="00AF5A7B"/>
    <w:rsid w:val="00B0394A"/>
    <w:rsid w:val="00B24FE9"/>
    <w:rsid w:val="00B809AE"/>
    <w:rsid w:val="00BF7923"/>
    <w:rsid w:val="00C214BF"/>
    <w:rsid w:val="00C44FC3"/>
    <w:rsid w:val="00C564C0"/>
    <w:rsid w:val="00C619B6"/>
    <w:rsid w:val="00C63669"/>
    <w:rsid w:val="00C843A4"/>
    <w:rsid w:val="00CB5578"/>
    <w:rsid w:val="00D06FCA"/>
    <w:rsid w:val="00D246C7"/>
    <w:rsid w:val="00D571C6"/>
    <w:rsid w:val="00D60142"/>
    <w:rsid w:val="00D642AE"/>
    <w:rsid w:val="00D71C03"/>
    <w:rsid w:val="00D82131"/>
    <w:rsid w:val="00D84825"/>
    <w:rsid w:val="00DB3BC8"/>
    <w:rsid w:val="00DB70A2"/>
    <w:rsid w:val="00DC4719"/>
    <w:rsid w:val="00DD6852"/>
    <w:rsid w:val="00DD69C8"/>
    <w:rsid w:val="00DD7312"/>
    <w:rsid w:val="00DE0A81"/>
    <w:rsid w:val="00DF7964"/>
    <w:rsid w:val="00E011EB"/>
    <w:rsid w:val="00E3009B"/>
    <w:rsid w:val="00E31143"/>
    <w:rsid w:val="00E50721"/>
    <w:rsid w:val="00E75BB1"/>
    <w:rsid w:val="00EB373E"/>
    <w:rsid w:val="00EC6A6F"/>
    <w:rsid w:val="00ED100E"/>
    <w:rsid w:val="00EE50BE"/>
    <w:rsid w:val="00EF6293"/>
    <w:rsid w:val="00EF6672"/>
    <w:rsid w:val="00F5186C"/>
    <w:rsid w:val="00F63E44"/>
    <w:rsid w:val="00F8280F"/>
    <w:rsid w:val="00FA43A2"/>
    <w:rsid w:val="00FB0B5D"/>
    <w:rsid w:val="00FE2AE4"/>
    <w:rsid w:val="00FF0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56CE90B1"/>
  <w15:docId w15:val="{BF4DE737-4B27-4469-B246-C0CAE9C74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rFonts w:ascii="Courier" w:hAnsi="Courier" w:cs="Mangal"/>
      <w:sz w:val="24"/>
      <w:szCs w:val="24"/>
      <w:lang w:bidi="hi-IN"/>
    </w:rPr>
  </w:style>
  <w:style w:type="paragraph" w:styleId="Heading1">
    <w:name w:val="heading 1"/>
    <w:basedOn w:val="Normal"/>
    <w:next w:val="Normal"/>
    <w:qFormat/>
    <w:rsid w:val="00D8482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character" w:customStyle="1" w:styleId="HeadingFont">
    <w:name w:val="$HeadingFont"/>
    <w:rPr>
      <w:rFonts w:ascii="Arial" w:hAnsi="Arial" w:cs="Arial"/>
      <w:b/>
      <w:bCs/>
      <w:sz w:val="20"/>
      <w:szCs w:val="20"/>
    </w:rPr>
  </w:style>
  <w:style w:type="paragraph" w:customStyle="1" w:styleId="1">
    <w:name w:val="1"/>
    <w:aliases w:val="2,3"/>
    <w:basedOn w:val="Normal"/>
    <w:pPr>
      <w:numPr>
        <w:numId w:val="1"/>
      </w:numPr>
    </w:pPr>
  </w:style>
  <w:style w:type="character" w:customStyle="1" w:styleId="11">
    <w:name w:val="11"/>
  </w:style>
  <w:style w:type="paragraph" w:styleId="Header">
    <w:name w:val="header"/>
    <w:basedOn w:val="Normal"/>
    <w:link w:val="HeaderChar"/>
    <w:uiPriority w:val="99"/>
    <w:rsid w:val="0074266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4266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B7E40"/>
  </w:style>
  <w:style w:type="numbering" w:customStyle="1" w:styleId="CurrentList1">
    <w:name w:val="Current List1"/>
    <w:rsid w:val="00EE50BE"/>
  </w:style>
  <w:style w:type="paragraph" w:customStyle="1" w:styleId="CharCharCharChar1CharCharCharCharCharChar">
    <w:name w:val="Char Char Char Char1 Char Char Char Char Char Char"/>
    <w:basedOn w:val="Normal"/>
    <w:rsid w:val="00DE0A81"/>
    <w:pPr>
      <w:widowControl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C564C0"/>
    <w:rPr>
      <w:rFonts w:ascii="Courier" w:hAnsi="Courier" w:cs="Mangal"/>
      <w:sz w:val="24"/>
      <w:szCs w:val="24"/>
      <w:lang w:bidi="hi-IN"/>
    </w:rPr>
  </w:style>
  <w:style w:type="paragraph" w:styleId="BalloonText">
    <w:name w:val="Balloon Text"/>
    <w:basedOn w:val="Normal"/>
    <w:link w:val="BalloonTextChar"/>
    <w:rsid w:val="00C564C0"/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rsid w:val="00C564C0"/>
    <w:rPr>
      <w:rFonts w:ascii="Tahoma" w:hAnsi="Tahoma" w:cs="Mangal"/>
      <w:sz w:val="16"/>
      <w:szCs w:val="14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4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0A0901EAA10347AC01A437E7B044C9" ma:contentTypeVersion="16" ma:contentTypeDescription="Create a new document." ma:contentTypeScope="" ma:versionID="b6e14094705cdc1d99656353a701a3b6">
  <xsd:schema xmlns:xsd="http://www.w3.org/2001/XMLSchema" xmlns:xs="http://www.w3.org/2001/XMLSchema" xmlns:p="http://schemas.microsoft.com/office/2006/metadata/properties" xmlns:ns3="033eb33e-143c-42fa-8b4d-315923cdaeb1" xmlns:ns4="19e0ca2b-e978-40d4-8a5c-0f896a7162c6" targetNamespace="http://schemas.microsoft.com/office/2006/metadata/properties" ma:root="true" ma:fieldsID="9bc316af1742d471f90d68c828117307" ns3:_="" ns4:_="">
    <xsd:import namespace="033eb33e-143c-42fa-8b4d-315923cdaeb1"/>
    <xsd:import namespace="19e0ca2b-e978-40d4-8a5c-0f896a7162c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LengthInSecond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3eb33e-143c-42fa-8b4d-315923cdae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e0ca2b-e978-40d4-8a5c-0f896a7162c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33eb33e-143c-42fa-8b4d-315923cdaeb1" xsi:nil="true"/>
  </documentManagement>
</p:properties>
</file>

<file path=customXml/itemProps1.xml><?xml version="1.0" encoding="utf-8"?>
<ds:datastoreItem xmlns:ds="http://schemas.openxmlformats.org/officeDocument/2006/customXml" ds:itemID="{95662A21-86D7-4981-8456-974D25FB4E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3eb33e-143c-42fa-8b4d-315923cdaeb1"/>
    <ds:schemaRef ds:uri="19e0ca2b-e978-40d4-8a5c-0f896a7162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5E4DA5-DC08-46A1-A86C-C19B5C0407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98C8C5-86BC-4DE8-99FF-07508ADE7542}">
  <ds:schemaRefs>
    <ds:schemaRef ds:uri="http://schemas.microsoft.com/office/2006/metadata/properties"/>
    <ds:schemaRef ds:uri="http://www.w3.org/XML/1998/namespace"/>
    <ds:schemaRef ds:uri="033eb33e-143c-42fa-8b4d-315923cdaeb1"/>
    <ds:schemaRef ds:uri="http://purl.org/dc/elements/1.1/"/>
    <ds:schemaRef ds:uri="http://purl.org/dc/dcmitype/"/>
    <ds:schemaRef ds:uri="http://purl.org/dc/terms/"/>
    <ds:schemaRef ds:uri="http://schemas.microsoft.com/office/2006/documentManagement/types"/>
    <ds:schemaRef ds:uri="19e0ca2b-e978-40d4-8a5c-0f896a7162c6"/>
    <ds:schemaRef ds:uri="http://schemas.microsoft.com/office/infopath/2007/PartnerControls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39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powergrid</Company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00931</dc:creator>
  <cp:lastModifiedBy>Suhel Mohammad Khan {सुहेल मोहम्मद खान}</cp:lastModifiedBy>
  <cp:revision>2</cp:revision>
  <cp:lastPrinted>2024-05-17T12:42:00Z</cp:lastPrinted>
  <dcterms:created xsi:type="dcterms:W3CDTF">2024-05-17T13:07:00Z</dcterms:created>
  <dcterms:modified xsi:type="dcterms:W3CDTF">2024-05-17T13:07:00Z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0x0101004F0A0901EAA10347AC01A437E7B044C9</vt:lpwstr>
  </property>
</Properties>
</file>